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880EF" w14:textId="77777777" w:rsidR="00BB583C" w:rsidRPr="00454F70" w:rsidRDefault="00454F70">
      <w:pPr>
        <w:spacing w:before="7" w:line="120" w:lineRule="exact"/>
        <w:rPr>
          <w:rFonts w:asciiTheme="minorHAnsi" w:hAnsiTheme="minorHAnsi" w:cstheme="minorHAnsi"/>
          <w:sz w:val="8"/>
          <w:szCs w:val="8"/>
        </w:rPr>
      </w:pPr>
      <w:r w:rsidRPr="00454F70">
        <w:rPr>
          <w:rFonts w:asciiTheme="minorHAnsi" w:hAnsiTheme="minorHAnsi" w:cstheme="minorHAnsi"/>
          <w:sz w:val="8"/>
          <w:szCs w:val="8"/>
        </w:rPr>
        <w:t>v</w:t>
      </w:r>
    </w:p>
    <w:p w14:paraId="2B170DD1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CE4AD90" w14:textId="10921F5E" w:rsidR="00BB583C" w:rsidRPr="00454F70" w:rsidRDefault="00BB583C">
      <w:pPr>
        <w:spacing w:line="200" w:lineRule="exact"/>
        <w:rPr>
          <w:rFonts w:asciiTheme="minorHAnsi" w:eastAsia="Arial" w:hAnsiTheme="minorHAnsi" w:cstheme="minorHAnsi"/>
          <w:b/>
          <w:sz w:val="32"/>
          <w:szCs w:val="32"/>
        </w:rPr>
      </w:pPr>
    </w:p>
    <w:p w14:paraId="50CA05BB" w14:textId="714AB3B1" w:rsidR="00454F70" w:rsidRPr="00454F70" w:rsidRDefault="00454F70">
      <w:pPr>
        <w:spacing w:line="200" w:lineRule="exact"/>
        <w:rPr>
          <w:rFonts w:asciiTheme="minorHAnsi" w:eastAsia="Arial" w:hAnsiTheme="minorHAnsi" w:cstheme="minorHAnsi"/>
          <w:b/>
          <w:sz w:val="32"/>
          <w:szCs w:val="32"/>
        </w:rPr>
      </w:pPr>
    </w:p>
    <w:p w14:paraId="59DC888E" w14:textId="7C6FA824" w:rsidR="00454F70" w:rsidRPr="00454F70" w:rsidRDefault="00454F70">
      <w:pPr>
        <w:spacing w:line="200" w:lineRule="exact"/>
        <w:rPr>
          <w:rFonts w:asciiTheme="minorHAnsi" w:eastAsia="Arial" w:hAnsiTheme="minorHAnsi" w:cstheme="minorHAnsi"/>
          <w:b/>
          <w:sz w:val="32"/>
          <w:szCs w:val="32"/>
        </w:rPr>
      </w:pPr>
    </w:p>
    <w:p w14:paraId="6292773E" w14:textId="77777777" w:rsidR="00454F70" w:rsidRPr="00454F70" w:rsidRDefault="00454F7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BE31720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11FAE7BE" w14:textId="77777777" w:rsidR="00BB583C" w:rsidRPr="00454F70" w:rsidRDefault="00BB583C">
      <w:pPr>
        <w:spacing w:before="14" w:line="240" w:lineRule="exact"/>
        <w:rPr>
          <w:rFonts w:asciiTheme="minorHAnsi" w:hAnsiTheme="minorHAnsi" w:cstheme="minorHAnsi"/>
        </w:rPr>
        <w:sectPr w:rsidR="00BB583C" w:rsidRPr="00454F70">
          <w:pgSz w:w="12240" w:h="15840"/>
          <w:pgMar w:top="580" w:right="700" w:bottom="280" w:left="680" w:header="720" w:footer="720" w:gutter="0"/>
          <w:cols w:space="720"/>
        </w:sectPr>
      </w:pPr>
    </w:p>
    <w:p w14:paraId="61991194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8444563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E26D302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279F115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B228820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6CCF0C4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F3D716F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3358E2F" w14:textId="77777777" w:rsidR="00BB583C" w:rsidRPr="00454F70" w:rsidRDefault="00BB583C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89C7944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  <w:b/>
        </w:rPr>
        <w:t>EDUCATION</w:t>
      </w:r>
    </w:p>
    <w:p w14:paraId="15E4F787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0BF8B702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Bachelor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of Sc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ence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May 2013</w:t>
      </w:r>
    </w:p>
    <w:p w14:paraId="5F918DB5" w14:textId="77777777" w:rsidR="00BB583C" w:rsidRPr="00454F70" w:rsidRDefault="00454F70">
      <w:pPr>
        <w:spacing w:line="220" w:lineRule="exact"/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Ball State Unive</w:t>
      </w:r>
      <w:r w:rsidRPr="00454F7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sity, Muncie, Indiana</w:t>
      </w:r>
    </w:p>
    <w:p w14:paraId="6DF64B9E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Major:  Elementary Education</w:t>
      </w:r>
    </w:p>
    <w:p w14:paraId="1CBFD7B3" w14:textId="77777777" w:rsidR="00BB583C" w:rsidRPr="00454F70" w:rsidRDefault="00454F70">
      <w:pPr>
        <w:spacing w:before="1"/>
        <w:ind w:left="508" w:right="-56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Concentration Area:  Mathematics</w:t>
      </w:r>
    </w:p>
    <w:p w14:paraId="06C2A5B4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></w:t>
      </w:r>
      <w:r w:rsidRPr="00454F70">
        <w:rPr>
          <w:rFonts w:asciiTheme="minorHAnsi" w:eastAsia="Segoe MDL2 Assets" w:hAnsiTheme="minorHAnsi" w:cstheme="minorHAnsi"/>
          <w:w w:val="46"/>
        </w:rPr>
        <w:t xml:space="preserve">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GPA:  3.5/4.0</w:t>
      </w:r>
    </w:p>
    <w:p w14:paraId="745B9C4A" w14:textId="5A141A1D" w:rsidR="00BB583C" w:rsidRPr="00454F70" w:rsidRDefault="00454F70">
      <w:pPr>
        <w:spacing w:before="31"/>
        <w:ind w:left="397" w:right="423"/>
        <w:jc w:val="center"/>
        <w:rPr>
          <w:rFonts w:asciiTheme="minorHAnsi" w:eastAsia="Arial Narrow" w:hAnsiTheme="minorHAnsi" w:cstheme="minorHAnsi"/>
        </w:rPr>
      </w:pPr>
      <w:r w:rsidRPr="00454F70">
        <w:rPr>
          <w:rFonts w:asciiTheme="minorHAnsi" w:hAnsiTheme="minorHAnsi" w:cstheme="minorHAnsi"/>
          <w:sz w:val="16"/>
          <w:szCs w:val="16"/>
        </w:rPr>
        <w:br w:type="column"/>
      </w:r>
      <w:r w:rsidRPr="00454F70">
        <w:rPr>
          <w:rFonts w:asciiTheme="minorHAnsi" w:hAnsiTheme="minorHAnsi" w:cstheme="minorHAnsi"/>
          <w:sz w:val="18"/>
          <w:szCs w:val="18"/>
        </w:rPr>
        <w:t>Jaylan Lee</w:t>
      </w:r>
    </w:p>
    <w:p w14:paraId="7987C208" w14:textId="77777777" w:rsidR="00BB583C" w:rsidRPr="00454F70" w:rsidRDefault="00454F70">
      <w:pPr>
        <w:spacing w:line="220" w:lineRule="exact"/>
        <w:ind w:left="319" w:right="319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2000 W. University Avenue</w:t>
      </w:r>
    </w:p>
    <w:p w14:paraId="682BB68C" w14:textId="77777777" w:rsidR="00BB583C" w:rsidRPr="00454F70" w:rsidRDefault="00454F70">
      <w:pPr>
        <w:spacing w:before="1"/>
        <w:ind w:left="480" w:right="480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Muncie, Indiana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47306</w:t>
      </w:r>
    </w:p>
    <w:p w14:paraId="70070C9F" w14:textId="77777777" w:rsidR="00BB583C" w:rsidRPr="00454F70" w:rsidRDefault="00454F70">
      <w:pPr>
        <w:spacing w:line="220" w:lineRule="exact"/>
        <w:ind w:left="540" w:right="539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Cell:  (765) 555-1234</w:t>
      </w:r>
    </w:p>
    <w:p w14:paraId="597C21F4" w14:textId="130EF5D5" w:rsidR="00BB583C" w:rsidRPr="00454F70" w:rsidRDefault="00454F70">
      <w:pPr>
        <w:spacing w:line="220" w:lineRule="exact"/>
        <w:ind w:left="675" w:right="674"/>
        <w:jc w:val="center"/>
        <w:rPr>
          <w:rFonts w:asciiTheme="minorHAnsi" w:eastAsia="Arial Narrow" w:hAnsiTheme="minorHAnsi" w:cstheme="minorHAnsi"/>
          <w:sz w:val="16"/>
          <w:szCs w:val="16"/>
        </w:rPr>
      </w:pPr>
      <w:hyperlink r:id="rId5">
        <w:r w:rsidRPr="00454F70">
          <w:rPr>
            <w:rFonts w:asciiTheme="minorHAnsi" w:eastAsia="Arial Narrow" w:hAnsiTheme="minorHAnsi" w:cstheme="minorHAnsi"/>
            <w:sz w:val="16"/>
            <w:szCs w:val="16"/>
          </w:rPr>
          <w:t>jaylan@gmail.com</w:t>
        </w:r>
      </w:hyperlink>
    </w:p>
    <w:p w14:paraId="56993741" w14:textId="77777777" w:rsidR="00BB583C" w:rsidRPr="00454F70" w:rsidRDefault="00454F70">
      <w:pPr>
        <w:spacing w:before="3" w:line="100" w:lineRule="exact"/>
        <w:rPr>
          <w:rFonts w:asciiTheme="minorHAnsi" w:hAnsiTheme="minorHAnsi" w:cstheme="minorHAnsi"/>
          <w:sz w:val="7"/>
          <w:szCs w:val="7"/>
        </w:rPr>
      </w:pPr>
      <w:r w:rsidRPr="00454F70">
        <w:rPr>
          <w:rFonts w:asciiTheme="minorHAnsi" w:hAnsiTheme="minorHAnsi" w:cstheme="minorHAnsi"/>
          <w:sz w:val="16"/>
          <w:szCs w:val="16"/>
        </w:rPr>
        <w:br w:type="column"/>
      </w:r>
    </w:p>
    <w:p w14:paraId="4EE98D82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0E68658" w14:textId="77777777" w:rsidR="00BB583C" w:rsidRPr="00454F70" w:rsidRDefault="00454F70">
      <w:pPr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Helpful H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nts</w:t>
      </w:r>
    </w:p>
    <w:p w14:paraId="56BCE12B" w14:textId="77777777" w:rsidR="00BB583C" w:rsidRPr="00454F70" w:rsidRDefault="00BB583C">
      <w:pPr>
        <w:spacing w:before="6" w:line="220" w:lineRule="exact"/>
        <w:rPr>
          <w:rFonts w:asciiTheme="minorHAnsi" w:hAnsiTheme="minorHAnsi" w:cstheme="minorHAnsi"/>
          <w:sz w:val="18"/>
          <w:szCs w:val="18"/>
        </w:rPr>
      </w:pPr>
    </w:p>
    <w:p w14:paraId="27170A8F" w14:textId="77777777" w:rsidR="00BB583C" w:rsidRPr="00454F70" w:rsidRDefault="00454F70">
      <w:pPr>
        <w:ind w:right="172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link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digit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 portfolio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is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encour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ged.</w:t>
      </w:r>
    </w:p>
    <w:p w14:paraId="39FCE4EB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35E6E476" w14:textId="77777777" w:rsidR="00BB583C" w:rsidRPr="00454F70" w:rsidRDefault="00454F70">
      <w:pPr>
        <w:ind w:right="78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Concentration</w:t>
      </w:r>
      <w:r w:rsidRPr="00454F70">
        <w:rPr>
          <w:rFonts w:asciiTheme="minorHAnsi" w:eastAsia="Arial Narrow" w:hAnsiTheme="minorHAnsi" w:cstheme="minorHAnsi"/>
          <w:b/>
          <w:color w:val="FFFFFF"/>
          <w:spacing w:val="-9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areas should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included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elementary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 majors.</w:t>
      </w:r>
      <w:r w:rsidRPr="00454F7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Some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secondary education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w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ill have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ntration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areas or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options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(such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as</w:t>
      </w:r>
    </w:p>
    <w:p w14:paraId="75D75B94" w14:textId="77777777" w:rsidR="00BB583C" w:rsidRPr="00454F70" w:rsidRDefault="00454F70">
      <w:pPr>
        <w:ind w:right="91"/>
        <w:rPr>
          <w:rFonts w:asciiTheme="minorHAnsi" w:eastAsia="Arial Narrow" w:hAnsiTheme="minorHAnsi" w:cstheme="minorHAnsi"/>
          <w:sz w:val="12"/>
          <w:szCs w:val="12"/>
        </w:rPr>
        <w:sectPr w:rsidR="00BB583C" w:rsidRPr="00454F70">
          <w:type w:val="continuous"/>
          <w:pgSz w:w="12240" w:h="15840"/>
          <w:pgMar w:top="580" w:right="700" w:bottom="280" w:left="680" w:header="720" w:footer="720" w:gutter="0"/>
          <w:cols w:num="3" w:space="720" w:equalWidth="0">
            <w:col w:w="3347" w:space="532"/>
            <w:col w:w="2690" w:space="2597"/>
            <w:col w:w="1694"/>
          </w:cols>
        </w:sect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social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studies).</w:t>
      </w:r>
      <w:r w:rsidRPr="00454F7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p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ecial education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may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 more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specific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abo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u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 degree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licensure such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as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(Special</w:t>
      </w:r>
    </w:p>
    <w:p w14:paraId="61E13F5D" w14:textId="77777777" w:rsidR="00BB583C" w:rsidRPr="00454F70" w:rsidRDefault="00454F70">
      <w:pPr>
        <w:spacing w:line="240" w:lineRule="exact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hAnsiTheme="minorHAnsi" w:cstheme="minorHAnsi"/>
          <w:sz w:val="16"/>
          <w:szCs w:val="16"/>
        </w:rPr>
        <w:pict w14:anchorId="18A72DE8">
          <v:group id="_x0000_s1040" style="position:absolute;left:0;text-align:left;margin-left:22.85pt;margin-top:22.85pt;width:566.3pt;height:746.3pt;z-index:-251659264;mso-position-horizontal-relative:page;mso-position-vertical-relative:page" coordorigin="457,457" coordsize="11326,14926">
            <v:shape id="_x0000_s1044" style="position:absolute;left:480;top:502;width:11280;height:0" coordorigin="480,502" coordsize="11280,0" path="m480,502r11280,e" filled="f" strokeweight="2.32pt">
              <v:path arrowok="t"/>
            </v:shape>
            <v:shape id="_x0000_s1043" style="position:absolute;left:502;top:480;width:0;height:14880" coordorigin="502,480" coordsize="0,14880" path="m502,480r,14880e" filled="f" strokeweight="2.32pt">
              <v:path arrowok="t"/>
            </v:shape>
            <v:shape id="_x0000_s1042" style="position:absolute;left:11738;top:480;width:0;height:14880" coordorigin="11738,480" coordsize="0,14880" path="m11738,480r,14880e" filled="f" strokeweight="2.32pt">
              <v:path arrowok="t"/>
            </v:shape>
            <v:shape id="_x0000_s1041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 w:rsidRPr="00454F70">
        <w:rPr>
          <w:rFonts w:asciiTheme="minorHAnsi" w:hAnsiTheme="minorHAnsi" w:cstheme="minorHAnsi"/>
          <w:sz w:val="16"/>
          <w:szCs w:val="16"/>
        </w:rPr>
        <w:pict w14:anchorId="6098EEF4">
          <v:group id="_x0000_s1037" style="position:absolute;left:0;text-align:left;margin-left:484.2pt;margin-top:154.5pt;width:96.4pt;height:593.2pt;z-index:-251660288;mso-position-horizontal-relative:page;mso-position-vertical-relative:page" coordorigin="9684,3090" coordsize="1928,11864">
            <v:shape id="_x0000_s1039" style="position:absolute;left:9694;top:3100;width:1908;height:11844" coordorigin="9694,3100" coordsize="1908,11844" path="m9694,14944r1908,l11602,3100r-1908,l9694,14944xe" fillcolor="black" stroked="f">
              <v:path arrowok="t"/>
            </v:shape>
            <v:shape id="_x0000_s1038" style="position:absolute;left:9692;top:3100;width:1908;height:11844" coordorigin="9692,3100" coordsize="1908,11844" path="m11600,3100r-1908,l9692,14944r1908,l11600,3100xe" filled="f">
              <v:path arrowok="t"/>
            </v:shape>
            <w10:wrap anchorx="page" anchory="page"/>
          </v:group>
        </w:pict>
      </w:r>
      <w:r w:rsidRPr="00454F70">
        <w:rPr>
          <w:rFonts w:asciiTheme="minorHAnsi" w:eastAsia="Segoe MDL2 Assets" w:hAnsiTheme="minorHAnsi" w:cstheme="minorHAnsi"/>
          <w:w w:val="46"/>
          <w:position w:val="-1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  <w:position w:val="-1"/>
        </w:rPr>
        <w:t xml:space="preserve"> </w:t>
      </w:r>
      <w:r w:rsidRPr="00454F70">
        <w:rPr>
          <w:rFonts w:asciiTheme="minorHAnsi" w:eastAsia="Arial Narrow" w:hAnsiTheme="minorHAnsi" w:cstheme="minorHAnsi"/>
          <w:position w:val="-1"/>
          <w:sz w:val="16"/>
          <w:szCs w:val="16"/>
        </w:rPr>
        <w:t>Honors:  Dean’s List (6 semesters), Ball</w:t>
      </w:r>
      <w:r w:rsidRPr="00454F7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position w:val="-1"/>
          <w:sz w:val="16"/>
          <w:szCs w:val="16"/>
        </w:rPr>
        <w:t>State University Presiden</w:t>
      </w:r>
      <w:r w:rsidRPr="00454F7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position w:val="-1"/>
          <w:sz w:val="16"/>
          <w:szCs w:val="16"/>
        </w:rPr>
        <w:t>ial Sch</w:t>
      </w:r>
      <w:r w:rsidRPr="00454F7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position w:val="-1"/>
          <w:sz w:val="16"/>
          <w:szCs w:val="16"/>
        </w:rPr>
        <w:t>larship</w:t>
      </w:r>
    </w:p>
    <w:p w14:paraId="1948C3B4" w14:textId="77777777" w:rsidR="00BB583C" w:rsidRPr="00454F70" w:rsidRDefault="00BB583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7889FF8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  <w:b/>
        </w:rPr>
        <w:t>TEA</w:t>
      </w:r>
      <w:r w:rsidRPr="00454F70">
        <w:rPr>
          <w:rFonts w:asciiTheme="minorHAnsi" w:eastAsia="Arial Narrow" w:hAnsiTheme="minorHAnsi" w:cstheme="minorHAnsi"/>
          <w:b/>
          <w:spacing w:val="1"/>
        </w:rPr>
        <w:t>C</w:t>
      </w:r>
      <w:r w:rsidRPr="00454F70">
        <w:rPr>
          <w:rFonts w:asciiTheme="minorHAnsi" w:eastAsia="Arial Narrow" w:hAnsiTheme="minorHAnsi" w:cstheme="minorHAnsi"/>
          <w:b/>
        </w:rPr>
        <w:t>HING EXPERIEN</w:t>
      </w:r>
      <w:r w:rsidRPr="00454F70">
        <w:rPr>
          <w:rFonts w:asciiTheme="minorHAnsi" w:eastAsia="Arial Narrow" w:hAnsiTheme="minorHAnsi" w:cstheme="minorHAnsi"/>
          <w:b/>
          <w:spacing w:val="1"/>
        </w:rPr>
        <w:t>C</w:t>
      </w:r>
      <w:r w:rsidRPr="00454F70">
        <w:rPr>
          <w:rFonts w:asciiTheme="minorHAnsi" w:eastAsia="Arial Narrow" w:hAnsiTheme="minorHAnsi" w:cstheme="minorHAnsi"/>
          <w:b/>
        </w:rPr>
        <w:t>E</w:t>
      </w:r>
    </w:p>
    <w:p w14:paraId="6F6D9CD2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5B26192D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Subst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te Tea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 xml:space="preserve">her,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Muncie Community Schools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Muncie, IN; May 2013 – present</w:t>
      </w:r>
    </w:p>
    <w:p w14:paraId="5FA0BAF9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Substitute teach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kindergarten through sixth-grade class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 as nee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ed</w:t>
      </w:r>
    </w:p>
    <w:p w14:paraId="3431C450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74451371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Stud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nt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Teach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Woodburn Elementary School,</w:t>
      </w:r>
      <w:r w:rsidRPr="00454F70">
        <w:rPr>
          <w:rFonts w:asciiTheme="minorHAnsi" w:eastAsia="Arial Narrow" w:hAnsiTheme="minorHAnsi" w:cstheme="minorHAnsi"/>
          <w:i/>
          <w:spacing w:val="2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Woodburn, Indiana; January 2013 – May 2013</w:t>
      </w:r>
    </w:p>
    <w:p w14:paraId="1907C2D9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Assessed stud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nt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learning through a pre- and p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st-test as part of LAMP (Learning Assessment Model Project)</w:t>
      </w:r>
    </w:p>
    <w:p w14:paraId="59CACEC7" w14:textId="77777777" w:rsidR="00BB583C" w:rsidRPr="00454F70" w:rsidRDefault="00454F70">
      <w:pPr>
        <w:spacing w:before="1"/>
        <w:ind w:left="508" w:right="-56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Created unit on butterflies to te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h students ab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ut butterfly</w:t>
      </w:r>
      <w:r w:rsidRPr="00454F70">
        <w:rPr>
          <w:rFonts w:asciiTheme="minorHAnsi" w:eastAsia="Arial Narrow" w:hAnsiTheme="minorHAnsi" w:cstheme="minorHAnsi"/>
          <w:spacing w:val="2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life cycle while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incor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orating art proj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ec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ts and writing</w:t>
      </w:r>
    </w:p>
    <w:p w14:paraId="546BA13A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Designed grading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rubrics and course activi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es 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l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uding learning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stations, group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work, and work</w:t>
      </w:r>
      <w:r w:rsidRPr="00454F70">
        <w:rPr>
          <w:rFonts w:asciiTheme="minorHAnsi" w:eastAsia="Arial Narrow" w:hAnsiTheme="minorHAnsi" w:cstheme="minorHAnsi"/>
          <w:spacing w:val="-2"/>
          <w:sz w:val="16"/>
          <w:szCs w:val="16"/>
        </w:rPr>
        <w:t>s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heets</w:t>
      </w:r>
    </w:p>
    <w:p w14:paraId="40150E5A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Coordinated field trips to the Fort Wayne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Zoo and Art Museum for 80 first-grade </w:t>
      </w:r>
      <w:r w:rsidRPr="00454F70">
        <w:rPr>
          <w:rFonts w:asciiTheme="minorHAnsi" w:eastAsia="Arial Narrow" w:hAnsiTheme="minorHAnsi" w:cstheme="minorHAnsi"/>
          <w:spacing w:val="-2"/>
          <w:sz w:val="16"/>
          <w:szCs w:val="16"/>
        </w:rPr>
        <w:t>s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tudents</w:t>
      </w:r>
    </w:p>
    <w:p w14:paraId="02D47C33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Attended professional dev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l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op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m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ent training on curriculum, readi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ng recovery, and lesson differenti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tion</w:t>
      </w:r>
    </w:p>
    <w:p w14:paraId="2CAD5A6A" w14:textId="77777777" w:rsidR="00BB583C" w:rsidRPr="00454F70" w:rsidRDefault="00454F7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Organized after-school tutoring 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ogram 3 days a week for an average of 35 students</w:t>
      </w:r>
    </w:p>
    <w:p w14:paraId="11725C98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Participated in 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2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7 parent-teacher conferences a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 designed mon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hly parent newsletter</w:t>
      </w:r>
    </w:p>
    <w:p w14:paraId="6B56F3A8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01CE55F7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Practicum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Tea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her</w:t>
      </w:r>
    </w:p>
    <w:p w14:paraId="63C4A7CA" w14:textId="77777777" w:rsidR="00BB583C" w:rsidRPr="00454F70" w:rsidRDefault="00454F70">
      <w:pPr>
        <w:spacing w:line="220" w:lineRule="exact"/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Garfield Elementary School,</w:t>
      </w:r>
      <w:r w:rsidRPr="00454F7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Mu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ie, Indiana; Ja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uary 2012 – May 2012</w:t>
      </w:r>
    </w:p>
    <w:p w14:paraId="0A65E008" w14:textId="77777777" w:rsidR="00BB583C" w:rsidRPr="00454F70" w:rsidRDefault="00454F7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Taught 23 fifth-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g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rade students in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math, reading, social stu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ies, a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 science</w:t>
      </w:r>
    </w:p>
    <w:p w14:paraId="01504FC1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Planned daily l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ssons 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clu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ing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content standa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ds, objectives, p</w:t>
      </w:r>
      <w:r w:rsidRPr="00454F7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ocedures, and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materials</w:t>
      </w:r>
    </w:p>
    <w:p w14:paraId="01103F1D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Developed and instructed unit plans over solar systems, rainforests, and women in history</w:t>
      </w:r>
    </w:p>
    <w:p w14:paraId="6751DE27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Used technology in the classroom in the form of supervised Internet-based research</w:t>
      </w:r>
    </w:p>
    <w:p w14:paraId="4AC4605C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6AB18103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 xml:space="preserve">Liberty Christian School,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Anderson, Indiana; Se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tember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 2011 – December 2011</w:t>
      </w:r>
    </w:p>
    <w:p w14:paraId="36AF36E4" w14:textId="77777777" w:rsidR="00BB583C" w:rsidRPr="00454F70" w:rsidRDefault="00454F7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Developed and taught multi-week unit on probl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 solving for 18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third-grade stu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d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ents</w:t>
      </w:r>
    </w:p>
    <w:p w14:paraId="7AD9AAC2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0B78BDD4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Burris Laboratory School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Muncie, Indiana; Jan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ary 2011 – April 2011</w:t>
      </w:r>
    </w:p>
    <w:p w14:paraId="3217307A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Observed second grade and cr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ated an interactive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bulletin board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on the topic of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weather</w:t>
      </w:r>
    </w:p>
    <w:p w14:paraId="3EAB9695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57BC98EF" w14:textId="77777777" w:rsidR="00BB583C" w:rsidRPr="00454F70" w:rsidRDefault="00454F7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Assistant Tea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he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Appletree Daycar</w:t>
      </w:r>
      <w:r w:rsidRPr="00454F7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Muncie,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Indiana; January – December 2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0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10</w:t>
      </w:r>
    </w:p>
    <w:p w14:paraId="7943FB9C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Created games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and other activities to increase fine motor skills</w:t>
      </w:r>
    </w:p>
    <w:p w14:paraId="40189A5D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Assisted lead t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achers in activities</w:t>
      </w:r>
    </w:p>
    <w:p w14:paraId="0AE6C405" w14:textId="77777777" w:rsidR="00BB583C" w:rsidRPr="00454F70" w:rsidRDefault="00454F7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Communicated daily with paren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</w:t>
      </w:r>
    </w:p>
    <w:p w14:paraId="51FAAC50" w14:textId="77777777" w:rsidR="00BB583C" w:rsidRPr="00454F70" w:rsidRDefault="00454F70">
      <w:pPr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hAnsiTheme="minorHAnsi" w:cstheme="minorHAnsi"/>
          <w:sz w:val="16"/>
          <w:szCs w:val="16"/>
        </w:rPr>
        <w:br w:type="column"/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Education,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Mild</w:t>
      </w:r>
    </w:p>
    <w:p w14:paraId="18B15141" w14:textId="77777777" w:rsidR="00BB583C" w:rsidRPr="00454F70" w:rsidRDefault="00454F70">
      <w:pPr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Interventions).</w:t>
      </w:r>
    </w:p>
    <w:p w14:paraId="6586FC6F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68F15A7" w14:textId="77777777" w:rsidR="00BB583C" w:rsidRPr="00454F70" w:rsidRDefault="00454F70">
      <w:pPr>
        <w:ind w:right="100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3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rience section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includes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 teaching,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substitute teaching,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practic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u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m, tutori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ng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,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an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mo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re.</w:t>
      </w:r>
    </w:p>
    <w:p w14:paraId="3A3E6DA7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8016C2C" w14:textId="77777777" w:rsidR="00BB583C" w:rsidRPr="00454F70" w:rsidRDefault="00454F70">
      <w:pPr>
        <w:ind w:right="108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Always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list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 teaching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at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least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practi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c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um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experience. </w:t>
      </w:r>
      <w:r w:rsidRPr="00454F70">
        <w:rPr>
          <w:rFonts w:asciiTheme="minorHAnsi" w:eastAsia="Arial Narrow" w:hAnsiTheme="minorHAnsi" w:cstheme="minorHAnsi"/>
          <w:b/>
          <w:color w:val="FFFFFF"/>
          <w:spacing w:val="2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Special education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early childhood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 list two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 experiences</w:t>
      </w:r>
    </w:p>
    <w:p w14:paraId="399F98EB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3ABA4D68" w14:textId="77777777" w:rsidR="00BB583C" w:rsidRPr="00454F70" w:rsidRDefault="00454F70">
      <w:pPr>
        <w:ind w:right="165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 experience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 include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bullet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points. Include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informa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ion about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grade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level, classroom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management techniques,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techn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logy,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communication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10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parents,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lesson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pl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ns,</w:t>
      </w:r>
    </w:p>
    <w:p w14:paraId="1838670D" w14:textId="77777777" w:rsidR="00BB583C" w:rsidRPr="00454F70" w:rsidRDefault="00454F70">
      <w:pPr>
        <w:ind w:right="85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d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iffere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nt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iated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struc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ti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 xml:space="preserve">on,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etc.</w:t>
      </w:r>
    </w:p>
    <w:p w14:paraId="46D61026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1D366503" w14:textId="77777777" w:rsidR="00BB583C" w:rsidRPr="00454F70" w:rsidRDefault="00454F70">
      <w:pPr>
        <w:ind w:right="208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may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have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mul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iple practicum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ces.</w:t>
      </w:r>
    </w:p>
    <w:p w14:paraId="4ACDEA72" w14:textId="77777777" w:rsidR="00BB583C" w:rsidRPr="00454F70" w:rsidRDefault="00454F70">
      <w:pPr>
        <w:ind w:right="101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If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don’t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have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room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list them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all,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concentrate on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more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relevant experiences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 upper-level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classes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such as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EDEL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350.</w:t>
      </w:r>
    </w:p>
    <w:p w14:paraId="58A806C2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4118172B" w14:textId="77777777" w:rsidR="00BB583C" w:rsidRPr="00454F70" w:rsidRDefault="00454F70">
      <w:pPr>
        <w:ind w:right="100"/>
        <w:rPr>
          <w:rFonts w:asciiTheme="minorHAnsi" w:eastAsia="Arial Narrow" w:hAnsiTheme="minorHAnsi" w:cstheme="minorHAnsi"/>
          <w:sz w:val="12"/>
          <w:szCs w:val="12"/>
        </w:rPr>
        <w:sectPr w:rsidR="00BB583C" w:rsidRPr="00454F70">
          <w:type w:val="continuous"/>
          <w:pgSz w:w="12240" w:h="15840"/>
          <w:pgMar w:top="580" w:right="700" w:bottom="280" w:left="680" w:header="720" w:footer="720" w:gutter="0"/>
          <w:cols w:num="2" w:space="720" w:equalWidth="0">
            <w:col w:w="8910" w:space="255"/>
            <w:col w:w="1695"/>
          </w:cols>
        </w:sect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Keep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résumé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two pages.</w:t>
      </w:r>
    </w:p>
    <w:p w14:paraId="543DAC87" w14:textId="77777777" w:rsidR="00BB583C" w:rsidRPr="00454F70" w:rsidRDefault="00454F70">
      <w:pPr>
        <w:spacing w:before="10" w:line="140" w:lineRule="exact"/>
        <w:rPr>
          <w:rFonts w:asciiTheme="minorHAnsi" w:hAnsiTheme="minorHAnsi" w:cstheme="minorHAnsi"/>
          <w:sz w:val="11"/>
          <w:szCs w:val="11"/>
        </w:rPr>
      </w:pPr>
      <w:r w:rsidRPr="00454F70">
        <w:rPr>
          <w:rFonts w:asciiTheme="minorHAnsi" w:hAnsiTheme="minorHAnsi" w:cstheme="minorHAnsi"/>
          <w:sz w:val="16"/>
          <w:szCs w:val="16"/>
        </w:rPr>
        <w:lastRenderedPageBreak/>
        <w:pict w14:anchorId="6613E007">
          <v:group id="_x0000_s1032" style="position:absolute;margin-left:22.85pt;margin-top:22.85pt;width:566.3pt;height:746.3pt;z-index:-251656192;mso-position-horizontal-relative:page;mso-position-vertical-relative:page" coordorigin="457,457" coordsize="11326,14926">
            <v:shape id="_x0000_s1036" style="position:absolute;left:480;top:502;width:11280;height:0" coordorigin="480,502" coordsize="11280,0" path="m480,502r11280,e" filled="f" strokeweight="2.32pt">
              <v:path arrowok="t"/>
            </v:shape>
            <v:shape id="_x0000_s1035" style="position:absolute;left:502;top:480;width:0;height:14880" coordorigin="502,480" coordsize="0,14880" path="m502,480r,14880e" filled="f" strokeweight="2.32pt">
              <v:path arrowok="t"/>
            </v:shape>
            <v:shape id="_x0000_s1034" style="position:absolute;left:11738;top:480;width:0;height:14880" coordorigin="11738,480" coordsize="0,14880" path="m11738,480r,14880e" filled="f" strokeweight="2.32pt">
              <v:path arrowok="t"/>
            </v:shape>
            <v:shape id="_x0000_s1033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 w:rsidRPr="00454F70">
        <w:rPr>
          <w:rFonts w:asciiTheme="minorHAnsi" w:hAnsiTheme="minorHAnsi" w:cstheme="minorHAnsi"/>
          <w:sz w:val="16"/>
          <w:szCs w:val="16"/>
        </w:rPr>
        <w:pict w14:anchorId="23866122">
          <v:group id="_x0000_s1029" style="position:absolute;margin-left:471.65pt;margin-top:53.8pt;width:110.15pt;height:684.75pt;z-index:-251657216;mso-position-horizontal-relative:page;mso-position-vertical-relative:page" coordorigin="9433,1076" coordsize="2203,13695">
            <v:shape id="_x0000_s1031" style="position:absolute;left:9442;top:1084;width:2186;height:13680" coordorigin="9442,1084" coordsize="2186,13680" path="m9442,14764r2186,l11628,1084r-2186,l9442,14764xe" fillcolor="black" stroked="f">
              <v:path arrowok="t"/>
            </v:shape>
            <v:shape id="_x0000_s1030" style="position:absolute;left:9440;top:1084;width:2188;height:13680" coordorigin="9440,1084" coordsize="2188,13680" path="m11628,1084r-2188,l9440,14764r2188,l11628,1084xe" filled="f">
              <v:path arrowok="t"/>
            </v:shape>
            <w10:wrap anchorx="page" anchory="page"/>
          </v:group>
        </w:pict>
      </w:r>
    </w:p>
    <w:p w14:paraId="5D10A410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6272DEAA" w14:textId="77777777" w:rsidR="00BB583C" w:rsidRPr="00454F70" w:rsidRDefault="00454F70">
      <w:pPr>
        <w:ind w:left="118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</w:rPr>
        <w:t>Charlene Cardin</w:t>
      </w:r>
      <w:r w:rsidRPr="00454F70">
        <w:rPr>
          <w:rFonts w:asciiTheme="minorHAnsi" w:eastAsia="Arial Narrow" w:hAnsiTheme="minorHAnsi" w:cstheme="minorHAnsi"/>
          <w:spacing w:val="1"/>
        </w:rPr>
        <w:t>a</w:t>
      </w:r>
      <w:r w:rsidRPr="00454F70">
        <w:rPr>
          <w:rFonts w:asciiTheme="minorHAnsi" w:eastAsia="Arial Narrow" w:hAnsiTheme="minorHAnsi" w:cstheme="minorHAnsi"/>
        </w:rPr>
        <w:t>lli, page 2</w:t>
      </w:r>
    </w:p>
    <w:p w14:paraId="6BD50C54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6746D3EC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  <w:b/>
        </w:rPr>
        <w:t>OTHER EXPERIENCE</w:t>
      </w:r>
    </w:p>
    <w:p w14:paraId="233CE3AC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71F6F647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Assistant M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n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ger,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Perry Hill Swim Club</w:t>
      </w:r>
    </w:p>
    <w:p w14:paraId="2A52F5DC" w14:textId="77777777" w:rsidR="00BB583C" w:rsidRPr="00454F70" w:rsidRDefault="00454F70">
      <w:pPr>
        <w:spacing w:before="1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Indianapolis, In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ana; May</w:t>
      </w:r>
      <w:r w:rsidRPr="00454F70">
        <w:rPr>
          <w:rFonts w:asciiTheme="minorHAnsi" w:eastAsia="Arial Narrow" w:hAnsiTheme="minorHAnsi" w:cstheme="minorHAnsi"/>
          <w:spacing w:val="9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– Se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tember 2010</w:t>
      </w:r>
    </w:p>
    <w:p w14:paraId="4BAEBA55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Coordinated swim lesson program at pool for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an average of 100 students</w:t>
      </w:r>
    </w:p>
    <w:p w14:paraId="092F3EAD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Organized staff and pool events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such as birthday parties and staff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training</w:t>
      </w:r>
    </w:p>
    <w:p w14:paraId="7484269F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Supervised staff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of 40 high scho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l and college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st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dents</w:t>
      </w:r>
    </w:p>
    <w:p w14:paraId="0CCA8F4F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Developed lifeg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ard and desk schedules</w:t>
      </w:r>
    </w:p>
    <w:p w14:paraId="51E892C1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6252D3C6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 xml:space="preserve">Sales Associate,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 xml:space="preserve">Sears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Roebuck and Company</w:t>
      </w:r>
    </w:p>
    <w:p w14:paraId="1E932EB8" w14:textId="77777777" w:rsidR="00BB583C" w:rsidRPr="00454F70" w:rsidRDefault="00454F70">
      <w:pPr>
        <w:spacing w:line="220" w:lineRule="exact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sz w:val="16"/>
          <w:szCs w:val="16"/>
        </w:rPr>
        <w:t>Muncie, Indiana;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June 2009 – February 2010</w:t>
      </w:r>
    </w:p>
    <w:p w14:paraId="0F740FE1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Aided customers with product selection and com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leted sales transactions</w:t>
      </w:r>
    </w:p>
    <w:p w14:paraId="7291E5B4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622628B8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  <w:b/>
        </w:rPr>
        <w:t>ACTIVITIES</w:t>
      </w:r>
    </w:p>
    <w:p w14:paraId="6CF4FE45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0DCB9EB2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 xml:space="preserve">Member,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Kappa</w:t>
      </w:r>
      <w:r w:rsidRPr="00454F7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Theta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Decem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b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er 2010 – pres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nt</w:t>
      </w:r>
    </w:p>
    <w:p w14:paraId="5793CF6E" w14:textId="77777777" w:rsidR="00BB583C" w:rsidRPr="00454F70" w:rsidRDefault="00454F70">
      <w:pPr>
        <w:spacing w:before="1"/>
        <w:ind w:left="473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i/>
          <w:sz w:val="16"/>
          <w:szCs w:val="16"/>
        </w:rPr>
        <w:t>President,</w:t>
      </w:r>
      <w:r w:rsidRPr="00454F70">
        <w:rPr>
          <w:rFonts w:asciiTheme="minorHAnsi" w:eastAsia="Arial Narrow" w:hAnsiTheme="minorHAnsi" w:cstheme="minorHAnsi"/>
          <w:b/>
          <w:i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May 2011 – present</w:t>
      </w:r>
    </w:p>
    <w:p w14:paraId="5C8994B6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Supervise and direct group of 30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sorority women</w:t>
      </w:r>
    </w:p>
    <w:p w14:paraId="251AFD95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Head chapter and leader’s council meetings and </w:t>
      </w:r>
      <w:r w:rsidRPr="00454F7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einforce parliamentary procedure</w:t>
      </w:r>
    </w:p>
    <w:p w14:paraId="177F1373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Raise money for arthritis research</w:t>
      </w:r>
    </w:p>
    <w:p w14:paraId="0119DFD9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58AD3CBB" w14:textId="77777777" w:rsidR="00BB583C" w:rsidRPr="00454F70" w:rsidRDefault="00454F70">
      <w:pPr>
        <w:spacing w:line="480" w:lineRule="auto"/>
        <w:ind w:left="108" w:right="2611"/>
        <w:rPr>
          <w:rFonts w:asciiTheme="minorHAnsi" w:eastAsia="Arial Narrow" w:hAnsiTheme="minorHAnsi" w:cstheme="minorHAnsi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 xml:space="preserve">Member,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Stud</w:t>
      </w:r>
      <w:r w:rsidRPr="00454F7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nt Education Association,</w:t>
      </w:r>
      <w:r w:rsidRPr="00454F7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Sept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mber 2009 – pr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es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ent 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Participant,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Ball State University Intramural Spor</w:t>
      </w:r>
      <w:r w:rsidRPr="00454F7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ts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,</w:t>
      </w:r>
      <w:r w:rsidRPr="00454F7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September 2009 – present </w:t>
      </w:r>
      <w:r w:rsidRPr="00454F70">
        <w:rPr>
          <w:rFonts w:asciiTheme="minorHAnsi" w:eastAsia="Arial Narrow" w:hAnsiTheme="minorHAnsi" w:cstheme="minorHAnsi"/>
          <w:b/>
        </w:rPr>
        <w:t xml:space="preserve">VOLUNTEER </w:t>
      </w:r>
      <w:r w:rsidRPr="00454F70">
        <w:rPr>
          <w:rFonts w:asciiTheme="minorHAnsi" w:eastAsia="Arial Narrow" w:hAnsiTheme="minorHAnsi" w:cstheme="minorHAnsi"/>
          <w:b/>
          <w:spacing w:val="2"/>
        </w:rPr>
        <w:t xml:space="preserve"> </w:t>
      </w:r>
      <w:r w:rsidRPr="00454F70">
        <w:rPr>
          <w:rFonts w:asciiTheme="minorHAnsi" w:eastAsia="Arial Narrow" w:hAnsiTheme="minorHAnsi" w:cstheme="minorHAnsi"/>
          <w:b/>
        </w:rPr>
        <w:t>EXPERIE</w:t>
      </w:r>
      <w:r w:rsidRPr="00454F70">
        <w:rPr>
          <w:rFonts w:asciiTheme="minorHAnsi" w:eastAsia="Arial Narrow" w:hAnsiTheme="minorHAnsi" w:cstheme="minorHAnsi"/>
          <w:b/>
          <w:spacing w:val="1"/>
        </w:rPr>
        <w:t>N</w:t>
      </w:r>
      <w:r w:rsidRPr="00454F70">
        <w:rPr>
          <w:rFonts w:asciiTheme="minorHAnsi" w:eastAsia="Arial Narrow" w:hAnsiTheme="minorHAnsi" w:cstheme="minorHAnsi"/>
          <w:b/>
        </w:rPr>
        <w:t>CE</w:t>
      </w:r>
    </w:p>
    <w:p w14:paraId="08FFB4EB" w14:textId="77777777" w:rsidR="00BB583C" w:rsidRPr="00454F70" w:rsidRDefault="00454F70">
      <w:pPr>
        <w:spacing w:line="180" w:lineRule="exact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position w:val="1"/>
          <w:sz w:val="16"/>
          <w:szCs w:val="16"/>
        </w:rPr>
        <w:t>Volunteer</w:t>
      </w:r>
      <w:r w:rsidRPr="00454F70">
        <w:rPr>
          <w:rFonts w:asciiTheme="minorHAnsi" w:eastAsia="Arial Narrow" w:hAnsiTheme="minorHAnsi" w:cstheme="minorHAnsi"/>
          <w:position w:val="1"/>
          <w:sz w:val="16"/>
          <w:szCs w:val="16"/>
        </w:rPr>
        <w:t xml:space="preserve">, </w:t>
      </w:r>
      <w:r w:rsidRPr="00454F70">
        <w:rPr>
          <w:rFonts w:asciiTheme="minorHAnsi" w:eastAsia="Arial Narrow" w:hAnsiTheme="minorHAnsi" w:cstheme="minorHAnsi"/>
          <w:i/>
          <w:position w:val="1"/>
          <w:sz w:val="16"/>
          <w:szCs w:val="16"/>
        </w:rPr>
        <w:t>Hab</w:t>
      </w:r>
      <w:r w:rsidRPr="00454F70">
        <w:rPr>
          <w:rFonts w:asciiTheme="minorHAnsi" w:eastAsia="Arial Narrow" w:hAnsiTheme="minorHAnsi" w:cstheme="minorHAnsi"/>
          <w:i/>
          <w:spacing w:val="-2"/>
          <w:position w:val="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i/>
          <w:position w:val="1"/>
          <w:sz w:val="16"/>
          <w:szCs w:val="16"/>
        </w:rPr>
        <w:t>tat for Humanit</w:t>
      </w:r>
      <w:r w:rsidRPr="00454F70">
        <w:rPr>
          <w:rFonts w:asciiTheme="minorHAnsi" w:eastAsia="Arial Narrow" w:hAnsiTheme="minorHAnsi" w:cstheme="minorHAnsi"/>
          <w:i/>
          <w:spacing w:val="-1"/>
          <w:position w:val="1"/>
          <w:sz w:val="16"/>
          <w:szCs w:val="16"/>
        </w:rPr>
        <w:t>y</w:t>
      </w:r>
      <w:r w:rsidRPr="00454F70">
        <w:rPr>
          <w:rFonts w:asciiTheme="minorHAnsi" w:eastAsia="Arial Narrow" w:hAnsiTheme="minorHAnsi" w:cstheme="minorHAnsi"/>
          <w:position w:val="1"/>
          <w:sz w:val="16"/>
          <w:szCs w:val="16"/>
        </w:rPr>
        <w:t>, Muncie, Indian</w:t>
      </w:r>
      <w:r w:rsidRPr="00454F70">
        <w:rPr>
          <w:rFonts w:asciiTheme="minorHAnsi" w:eastAsia="Arial Narrow" w:hAnsiTheme="minorHAnsi" w:cstheme="minorHAnsi"/>
          <w:spacing w:val="1"/>
          <w:position w:val="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position w:val="1"/>
          <w:sz w:val="16"/>
          <w:szCs w:val="16"/>
        </w:rPr>
        <w:t>, September 2010 – present</w:t>
      </w:r>
    </w:p>
    <w:p w14:paraId="54CC5849" w14:textId="77777777" w:rsidR="00BB583C" w:rsidRPr="00454F70" w:rsidRDefault="00BB583C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3E63DC36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tor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454F70">
        <w:rPr>
          <w:rFonts w:asciiTheme="minorHAnsi" w:eastAsia="Arial Narrow" w:hAnsiTheme="minorHAnsi" w:cstheme="minorHAnsi"/>
          <w:i/>
          <w:sz w:val="16"/>
          <w:szCs w:val="16"/>
        </w:rPr>
        <w:t>Ball State University Learning Cente</w:t>
      </w:r>
      <w:r w:rsidRPr="00454F7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>r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, M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ncie, Indiana, October 2009 –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present</w:t>
      </w:r>
    </w:p>
    <w:p w14:paraId="1803C87B" w14:textId="77777777" w:rsidR="00BB583C" w:rsidRPr="00454F70" w:rsidRDefault="00454F7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Work as math tutor and supplemental instructor for small groups and one-on-one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meetings with s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udents</w:t>
      </w:r>
    </w:p>
    <w:p w14:paraId="642EC763" w14:textId="77777777" w:rsidR="00BB583C" w:rsidRPr="00454F70" w:rsidRDefault="00BB583C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71A3FD59" w14:textId="77777777" w:rsidR="00BB583C" w:rsidRPr="00454F70" w:rsidRDefault="00454F7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Arial Narrow" w:hAnsiTheme="minorHAnsi" w:cstheme="minorHAnsi"/>
          <w:b/>
          <w:sz w:val="16"/>
          <w:szCs w:val="16"/>
        </w:rPr>
        <w:t>Reading Coach,</w:t>
      </w:r>
      <w:r w:rsidRPr="00454F7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Eaton Elemen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ary School, Eat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n, Indiana, Aug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st 2009 – December 2009</w:t>
      </w:r>
    </w:p>
    <w:p w14:paraId="3B3B3E1C" w14:textId="77777777" w:rsidR="00BB583C" w:rsidRPr="00454F70" w:rsidRDefault="00454F70">
      <w:pPr>
        <w:spacing w:before="1"/>
        <w:ind w:left="468" w:right="-56"/>
        <w:rPr>
          <w:rFonts w:asciiTheme="minorHAnsi" w:eastAsia="Arial Narrow" w:hAnsiTheme="minorHAnsi" w:cstheme="minorHAnsi"/>
          <w:sz w:val="16"/>
          <w:szCs w:val="16"/>
        </w:rPr>
      </w:pPr>
      <w:r w:rsidRPr="00454F7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54F7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Established positive role model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relationshi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s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with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h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ildren by en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g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aging them in c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 xml:space="preserve">nversation and 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tivi</w:t>
      </w:r>
      <w:r w:rsidRPr="00454F7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454F7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454F70">
        <w:rPr>
          <w:rFonts w:asciiTheme="minorHAnsi" w:eastAsia="Arial Narrow" w:hAnsiTheme="minorHAnsi" w:cstheme="minorHAnsi"/>
          <w:sz w:val="16"/>
          <w:szCs w:val="16"/>
        </w:rPr>
        <w:t>es</w:t>
      </w:r>
    </w:p>
    <w:p w14:paraId="6ACA9EE5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A3EB884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53398D93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61F91059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AF51F45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18BD53FD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24BD40C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212A09C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FA848C1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5FBE3EA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1B634CA5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B80181A" w14:textId="77777777" w:rsidR="00BB583C" w:rsidRPr="00454F70" w:rsidRDefault="00BB583C">
      <w:pPr>
        <w:spacing w:before="17" w:line="220" w:lineRule="exact"/>
        <w:rPr>
          <w:rFonts w:asciiTheme="minorHAnsi" w:hAnsiTheme="minorHAnsi" w:cstheme="minorHAnsi"/>
          <w:sz w:val="18"/>
          <w:szCs w:val="18"/>
        </w:rPr>
      </w:pPr>
    </w:p>
    <w:p w14:paraId="0C298633" w14:textId="77777777" w:rsidR="00BB583C" w:rsidRPr="00454F70" w:rsidRDefault="00454F70">
      <w:pPr>
        <w:ind w:left="493" w:right="4613" w:hanging="2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If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>y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ou</w:t>
      </w:r>
      <w:r w:rsidRPr="00454F7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n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e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ed</w:t>
      </w:r>
      <w:r w:rsidRPr="00454F7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ada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p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tations</w:t>
      </w:r>
      <w:r w:rsidRPr="00454F70">
        <w:rPr>
          <w:rFonts w:asciiTheme="minorHAnsi" w:eastAsia="Arial" w:hAnsiTheme="minorHAnsi" w:cstheme="minorHAnsi"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or</w:t>
      </w:r>
      <w:r w:rsidRPr="00454F7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accommodations</w:t>
      </w:r>
      <w:r w:rsidRPr="00454F70">
        <w:rPr>
          <w:rFonts w:asciiTheme="minorHAnsi" w:eastAsia="Arial" w:hAnsiTheme="minorHAnsi" w:cstheme="minorHAnsi"/>
          <w:color w:val="FFFFFF"/>
          <w:spacing w:val="-12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 xml:space="preserve">for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a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n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y</w:t>
      </w:r>
      <w:r w:rsidRPr="00454F7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of</w:t>
      </w:r>
      <w:r w:rsidRPr="00454F7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o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ur</w:t>
      </w:r>
      <w:r w:rsidRPr="00454F7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educ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a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tional</w:t>
      </w:r>
      <w:r w:rsidRPr="00454F70">
        <w:rPr>
          <w:rFonts w:asciiTheme="minorHAnsi" w:eastAsia="Arial" w:hAnsiTheme="minorHAnsi" w:cstheme="minorHAnsi"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programs</w:t>
      </w:r>
      <w:r w:rsidRPr="00454F7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or</w:t>
      </w:r>
      <w:r w:rsidRPr="00454F7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 xml:space="preserve">publications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because</w:t>
      </w:r>
      <w:r w:rsidRPr="00454F7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of</w:t>
      </w:r>
      <w:r w:rsidRPr="00454F7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a</w:t>
      </w:r>
      <w:r w:rsidRPr="00454F7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disabili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t</w:t>
      </w:r>
      <w:r w:rsidRPr="00454F7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>y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,</w:t>
      </w:r>
      <w:r w:rsidRPr="00454F7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please</w:t>
      </w:r>
      <w:r w:rsidRPr="00454F7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contact</w:t>
      </w:r>
    </w:p>
    <w:p w14:paraId="300E0375" w14:textId="77777777" w:rsidR="00BB583C" w:rsidRPr="00454F70" w:rsidRDefault="00454F70">
      <w:pPr>
        <w:spacing w:line="180" w:lineRule="exact"/>
        <w:ind w:left="1653" w:right="5772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454F70">
        <w:rPr>
          <w:rFonts w:asciiTheme="minorHAnsi" w:hAnsiTheme="minorHAnsi" w:cstheme="minorHAnsi"/>
          <w:sz w:val="16"/>
          <w:szCs w:val="16"/>
        </w:rPr>
        <w:pict w14:anchorId="7549211A">
          <v:group id="_x0000_s1026" style="position:absolute;left:0;text-align:left;margin-left:48.6pt;margin-top:638.7pt;width:194pt;height:100pt;z-index:-251658240;mso-position-horizontal-relative:page;mso-position-vertical-relative:page" coordorigin="972,12774" coordsize="3880,2000">
            <v:shape id="_x0000_s1028" style="position:absolute;left:982;top:12784;width:3860;height:1980" coordorigin="982,12784" coordsize="3860,1980" path="m982,14764r3860,l4842,12784r-3860,l982,14764xe" fillcolor="black" stroked="f">
              <v:path arrowok="t"/>
            </v:shape>
            <v:shape id="_x0000_s1027" style="position:absolute;left:980;top:12784;width:3862;height:1980" coordorigin="980,12784" coordsize="3862,1980" path="m4842,12784r-3862,l980,14764r3862,l4842,12784xe" filled="f">
              <v:path arrowok="t"/>
            </v:shape>
            <w10:wrap anchorx="page" anchory="page"/>
          </v:group>
        </w:pic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Care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e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r</w:t>
      </w:r>
      <w:r w:rsidRPr="00454F7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Cen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t</w:t>
      </w:r>
      <w:r w:rsidRPr="00454F70">
        <w:rPr>
          <w:rFonts w:asciiTheme="minorHAnsi" w:eastAsia="Arial" w:hAnsiTheme="minorHAnsi" w:cstheme="minorHAnsi"/>
          <w:color w:val="FFFFFF"/>
          <w:spacing w:val="1"/>
          <w:w w:val="99"/>
          <w:sz w:val="12"/>
          <w:szCs w:val="12"/>
        </w:rPr>
        <w:t>er</w:t>
      </w:r>
    </w:p>
    <w:p w14:paraId="24A76A6F" w14:textId="77777777" w:rsidR="00BB583C" w:rsidRPr="00454F70" w:rsidRDefault="00454F70">
      <w:pPr>
        <w:spacing w:line="180" w:lineRule="exact"/>
        <w:ind w:left="735" w:right="4855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Lucina</w:t>
      </w:r>
      <w:r w:rsidRPr="00454F7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Hall</w:t>
      </w:r>
      <w:r w:rsidRPr="00454F7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 xml:space="preserve">220     </w:t>
      </w:r>
      <w:r w:rsidRPr="00454F70">
        <w:rPr>
          <w:rFonts w:asciiTheme="minorHAnsi" w:eastAsia="Arial" w:hAnsiTheme="minorHAnsi" w:cstheme="minorHAnsi"/>
          <w:color w:val="FFFFFF"/>
          <w:spacing w:val="43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Ball</w:t>
      </w:r>
      <w:r w:rsidRPr="00454F7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State</w:t>
      </w:r>
      <w:r w:rsidRPr="00454F7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University</w:t>
      </w:r>
    </w:p>
    <w:p w14:paraId="45AAF060" w14:textId="77777777" w:rsidR="00BB583C" w:rsidRPr="00454F70" w:rsidRDefault="00454F70">
      <w:pPr>
        <w:spacing w:before="3" w:line="180" w:lineRule="exact"/>
        <w:ind w:left="777" w:right="4898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Muncie,</w:t>
      </w:r>
      <w:r w:rsidRPr="00454F7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Indiana</w:t>
      </w:r>
      <w:r w:rsidRPr="00454F7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47306</w:t>
      </w:r>
      <w:r w:rsidRPr="00454F70">
        <w:rPr>
          <w:rFonts w:asciiTheme="minorHAnsi" w:eastAsia="Arial" w:hAnsiTheme="minorHAnsi" w:cstheme="minorHAnsi"/>
          <w:color w:val="FFFFFF"/>
          <w:spacing w:val="40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(</w:t>
      </w:r>
      <w:r w:rsidRPr="00454F7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7</w:t>
      </w:r>
      <w:r w:rsidRPr="00454F70">
        <w:rPr>
          <w:rFonts w:asciiTheme="minorHAnsi" w:eastAsia="Arial" w:hAnsiTheme="minorHAnsi" w:cstheme="minorHAnsi"/>
          <w:color w:val="FFFFFF"/>
          <w:sz w:val="12"/>
          <w:szCs w:val="12"/>
        </w:rPr>
        <w:t>65)</w:t>
      </w:r>
      <w:r w:rsidRPr="00454F7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2</w:t>
      </w:r>
      <w:r w:rsidRPr="00454F70">
        <w:rPr>
          <w:rFonts w:asciiTheme="minorHAnsi" w:eastAsia="Arial" w:hAnsiTheme="minorHAnsi" w:cstheme="minorHAnsi"/>
          <w:color w:val="FFFFFF"/>
          <w:spacing w:val="1"/>
          <w:w w:val="99"/>
          <w:sz w:val="12"/>
          <w:szCs w:val="12"/>
        </w:rPr>
        <w:t>85</w:t>
      </w: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-5634</w:t>
      </w:r>
      <w:hyperlink r:id="rId6">
        <w:r w:rsidRPr="00454F7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 xml:space="preserve"> www.bsu.edu/c</w:t>
        </w:r>
        <w:r w:rsidRPr="00454F7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ar</w:t>
        </w:r>
        <w:r w:rsidRPr="00454F7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eers/</w:t>
        </w:r>
      </w:hyperlink>
      <w:hyperlink r:id="rId7">
        <w:r w:rsidRPr="00454F7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 xml:space="preserve"> careercente</w:t>
        </w:r>
        <w:r w:rsidRPr="00454F7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r</w:t>
        </w:r>
        <w:r w:rsidRPr="00454F7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@</w:t>
        </w:r>
        <w:r w:rsidRPr="00454F7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b</w:t>
        </w:r>
        <w:r w:rsidRPr="00454F7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su.edu</w:t>
        </w:r>
      </w:hyperlink>
    </w:p>
    <w:p w14:paraId="49D47ABA" w14:textId="77777777" w:rsidR="00BB583C" w:rsidRPr="00454F70" w:rsidRDefault="00BB583C">
      <w:pPr>
        <w:spacing w:before="2" w:line="180" w:lineRule="exact"/>
        <w:rPr>
          <w:rFonts w:asciiTheme="minorHAnsi" w:hAnsiTheme="minorHAnsi" w:cstheme="minorHAnsi"/>
          <w:sz w:val="14"/>
          <w:szCs w:val="14"/>
        </w:rPr>
      </w:pPr>
    </w:p>
    <w:p w14:paraId="777501F7" w14:textId="77777777" w:rsidR="00BB583C" w:rsidRPr="00454F70" w:rsidRDefault="00454F70">
      <w:pPr>
        <w:ind w:left="3628" w:right="4500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454F7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4/13</w:t>
      </w:r>
    </w:p>
    <w:p w14:paraId="5ED95D1C" w14:textId="77777777" w:rsidR="00BB583C" w:rsidRPr="00454F70" w:rsidRDefault="00454F70">
      <w:pPr>
        <w:spacing w:before="80"/>
        <w:ind w:right="297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hAnsiTheme="minorHAnsi" w:cstheme="minorHAnsi"/>
          <w:sz w:val="16"/>
          <w:szCs w:val="16"/>
        </w:rPr>
        <w:br w:type="column"/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Other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rience section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list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jobs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that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 not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directly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rel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teaching.</w:t>
      </w:r>
      <w:r w:rsidRPr="00454F70">
        <w:rPr>
          <w:rFonts w:asciiTheme="minorHAnsi" w:eastAsia="Arial Narrow" w:hAnsiTheme="minorHAnsi" w:cstheme="minorHAnsi"/>
          <w:b/>
          <w:color w:val="FFFFFF"/>
          <w:spacing w:val="30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Emphasize transferable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skills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i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ke</w:t>
      </w:r>
    </w:p>
    <w:p w14:paraId="53D5E917" w14:textId="77777777" w:rsidR="00BB583C" w:rsidRPr="00454F70" w:rsidRDefault="00454F70">
      <w:pPr>
        <w:ind w:right="100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communication,</w:t>
      </w:r>
      <w:r w:rsidRPr="00454F70">
        <w:rPr>
          <w:rFonts w:asciiTheme="minorHAnsi" w:eastAsia="Arial Narrow" w:hAnsiTheme="minorHAnsi" w:cstheme="minorHAnsi"/>
          <w:b/>
          <w:color w:val="FFFFFF"/>
          <w:spacing w:val="-1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organization, 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management.</w:t>
      </w:r>
    </w:p>
    <w:p w14:paraId="505C031A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74EFDDED" w14:textId="77777777" w:rsidR="00BB583C" w:rsidRPr="00454F70" w:rsidRDefault="00454F70">
      <w:pPr>
        <w:ind w:right="188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Describe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experiences using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power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words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 sentence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fragments, emphasizing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 responsibili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ies,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accomplishments,</w:t>
      </w:r>
      <w:r w:rsidRPr="00454F70">
        <w:rPr>
          <w:rFonts w:asciiTheme="minorHAnsi" w:eastAsia="Arial Narrow" w:hAnsiTheme="minorHAnsi" w:cstheme="minorHAnsi"/>
          <w:b/>
          <w:color w:val="FFFFFF"/>
          <w:spacing w:val="-1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and results.  </w:t>
      </w:r>
      <w:r w:rsidRPr="00454F70">
        <w:rPr>
          <w:rFonts w:asciiTheme="minorHAnsi" w:eastAsia="Arial Narrow" w:hAnsiTheme="minorHAnsi" w:cstheme="minorHAnsi"/>
          <w:b/>
          <w:color w:val="FFFFFF"/>
          <w:spacing w:val="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Each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begin with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action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v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rb.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Current positions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present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tense,</w:t>
      </w:r>
    </w:p>
    <w:p w14:paraId="3121B300" w14:textId="77777777" w:rsidR="00BB583C" w:rsidRPr="00454F70" w:rsidRDefault="00454F70">
      <w:pPr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past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positions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past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tense.</w:t>
      </w:r>
    </w:p>
    <w:p w14:paraId="74DCE209" w14:textId="77777777" w:rsidR="00BB583C" w:rsidRPr="00454F70" w:rsidRDefault="00BB583C">
      <w:pPr>
        <w:spacing w:before="8" w:line="160" w:lineRule="exact"/>
        <w:rPr>
          <w:rFonts w:asciiTheme="minorHAnsi" w:hAnsiTheme="minorHAnsi" w:cstheme="minorHAnsi"/>
          <w:sz w:val="12"/>
          <w:szCs w:val="12"/>
        </w:rPr>
      </w:pPr>
    </w:p>
    <w:p w14:paraId="58D867B5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10F6F16" w14:textId="77777777" w:rsidR="00BB583C" w:rsidRPr="00454F70" w:rsidRDefault="00454F70">
      <w:pPr>
        <w:ind w:right="89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Quantify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</w:t>
      </w:r>
      <w:r w:rsidRPr="00454F7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facts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figures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w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herever possible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help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m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ployers determine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level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of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authority,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responsibilit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y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,</w:t>
      </w:r>
      <w:r w:rsidRPr="00454F70">
        <w:rPr>
          <w:rFonts w:asciiTheme="minorHAnsi" w:eastAsia="Arial Narrow" w:hAnsiTheme="minorHAnsi" w:cstheme="minorHAnsi"/>
          <w:b/>
          <w:color w:val="FFFFFF"/>
          <w:spacing w:val="-10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impact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organization.</w:t>
      </w:r>
    </w:p>
    <w:p w14:paraId="48255AC9" w14:textId="77777777" w:rsidR="00BB583C" w:rsidRPr="00454F70" w:rsidRDefault="00BB583C">
      <w:pPr>
        <w:spacing w:before="8" w:line="160" w:lineRule="exact"/>
        <w:rPr>
          <w:rFonts w:asciiTheme="minorHAnsi" w:hAnsiTheme="minorHAnsi" w:cstheme="minorHAnsi"/>
          <w:sz w:val="12"/>
          <w:szCs w:val="12"/>
        </w:rPr>
      </w:pPr>
    </w:p>
    <w:p w14:paraId="5C18A8E9" w14:textId="77777777" w:rsidR="00BB583C" w:rsidRPr="00454F70" w:rsidRDefault="00BB583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914DA6C" w14:textId="77777777" w:rsidR="00BB583C" w:rsidRPr="00454F70" w:rsidRDefault="00454F70">
      <w:pPr>
        <w:ind w:right="125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Identify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second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name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 number.</w:t>
      </w:r>
    </w:p>
    <w:p w14:paraId="700C2AA9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1DCD95E6" w14:textId="77777777" w:rsidR="00BB583C" w:rsidRPr="00454F70" w:rsidRDefault="00454F70">
      <w:pPr>
        <w:ind w:right="101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references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go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 a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separate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page.</w:t>
      </w:r>
      <w:r w:rsidRPr="00454F7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D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on’t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send them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unless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requested.</w:t>
      </w:r>
    </w:p>
    <w:p w14:paraId="72FC5FCF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56F47E6F" w14:textId="77777777" w:rsidR="00BB583C" w:rsidRPr="00454F70" w:rsidRDefault="00454F70">
      <w:pPr>
        <w:ind w:right="290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consistent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h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of capitali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z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ation</w:t>
      </w:r>
      <w:r w:rsidRPr="00454F7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d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ate formats.</w:t>
      </w:r>
    </w:p>
    <w:p w14:paraId="7CA35A70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1D16D08" w14:textId="77777777" w:rsidR="00BB583C" w:rsidRPr="00454F70" w:rsidRDefault="00454F70">
      <w:pPr>
        <w:ind w:right="128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Proofread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résumé carefully. </w:t>
      </w:r>
      <w:r w:rsidRPr="00454F7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B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ring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it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drop-in advising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review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by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Career Center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staff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memb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rs.</w:t>
      </w:r>
      <w:r w:rsidRPr="00454F7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Drop- in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advising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times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M-W from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1 to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3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Th-F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from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10 to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noon.</w:t>
      </w:r>
      <w:r w:rsidRPr="00454F7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do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need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 appointment.</w:t>
      </w:r>
    </w:p>
    <w:p w14:paraId="7A508692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7E4797DB" w14:textId="77777777" w:rsidR="00BB583C" w:rsidRPr="00454F70" w:rsidRDefault="00454F70">
      <w:pPr>
        <w:ind w:right="406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Upload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résumé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to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Cardinal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Career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include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it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K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-12</w:t>
      </w:r>
    </w:p>
    <w:p w14:paraId="1B99A07A" w14:textId="77777777" w:rsidR="00BB583C" w:rsidRPr="00454F70" w:rsidRDefault="00454F70">
      <w:pPr>
        <w:ind w:right="166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cher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Fair résumé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books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mployers to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review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positions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their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schools.</w:t>
      </w:r>
    </w:p>
    <w:p w14:paraId="6FAE1BCB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56D32C9" w14:textId="77777777" w:rsidR="00BB583C" w:rsidRPr="00454F70" w:rsidRDefault="00454F70">
      <w:pPr>
        <w:ind w:right="230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Attend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Teacher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Fair,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held annually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every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spr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i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ng semester.</w:t>
      </w:r>
      <w:r w:rsidRPr="00454F70">
        <w:rPr>
          <w:rFonts w:asciiTheme="minorHAnsi" w:eastAsia="Arial Narrow" w:hAnsiTheme="minorHAnsi" w:cstheme="minorHAnsi"/>
          <w:b/>
          <w:color w:val="FFFFFF"/>
          <w:spacing w:val="29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Call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285-1522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more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rmation.</w:t>
      </w:r>
    </w:p>
    <w:p w14:paraId="4941FC32" w14:textId="77777777" w:rsidR="00BB583C" w:rsidRPr="00454F70" w:rsidRDefault="00BB583C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374E654" w14:textId="77777777" w:rsidR="00BB583C" w:rsidRPr="00454F70" w:rsidRDefault="00454F70">
      <w:pPr>
        <w:ind w:right="262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Find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esources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your education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job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search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 Career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Lab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Luci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Hall</w:t>
      </w:r>
    </w:p>
    <w:p w14:paraId="36B4E807" w14:textId="77777777" w:rsidR="00BB583C" w:rsidRPr="00454F70" w:rsidRDefault="00454F70">
      <w:pPr>
        <w:ind w:right="151"/>
        <w:rPr>
          <w:rFonts w:asciiTheme="minorHAnsi" w:eastAsia="Arial Narrow" w:hAnsiTheme="minorHAnsi" w:cstheme="minorHAnsi"/>
          <w:sz w:val="12"/>
          <w:szCs w:val="12"/>
        </w:rPr>
      </w:pP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235.</w:t>
      </w:r>
      <w:r w:rsidRPr="00454F70">
        <w:rPr>
          <w:rFonts w:asciiTheme="minorHAnsi" w:eastAsia="Arial Narrow" w:hAnsiTheme="minorHAnsi" w:cstheme="minorHAnsi"/>
          <w:b/>
          <w:color w:val="FFFFFF"/>
          <w:spacing w:val="3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lab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has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contact inform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at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454F7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ll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pub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lic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 xml:space="preserve">and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private</w:t>
      </w:r>
      <w:r w:rsidRPr="00454F7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schools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 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United States.</w:t>
      </w:r>
      <w:r w:rsidRPr="00454F7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Call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285-1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5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22</w:t>
      </w:r>
      <w:r w:rsidRPr="00454F7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more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rmation</w:t>
      </w:r>
      <w:r w:rsidRPr="00454F7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visit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 on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454F7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web</w:t>
      </w:r>
      <w:r w:rsidRPr="00454F7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454F7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</w:t>
      </w:r>
      <w:hyperlink r:id="rId8">
        <w:r w:rsidRPr="00454F70">
          <w:rPr>
            <w:rFonts w:asciiTheme="minorHAnsi" w:eastAsia="Arial Narrow" w:hAnsiTheme="minorHAnsi" w:cstheme="minorHAnsi"/>
            <w:b/>
            <w:color w:val="FFFFFF"/>
            <w:sz w:val="12"/>
            <w:szCs w:val="12"/>
          </w:rPr>
          <w:t xml:space="preserve"> www.bsu.edu/careers.</w:t>
        </w:r>
      </w:hyperlink>
    </w:p>
    <w:sectPr w:rsidR="00BB583C" w:rsidRPr="00454F70">
      <w:pgSz w:w="12240" w:h="15840"/>
      <w:pgMar w:top="1080" w:right="660" w:bottom="280" w:left="720" w:header="720" w:footer="720" w:gutter="0"/>
      <w:cols w:num="2" w:space="720" w:equalWidth="0">
        <w:col w:w="8504" w:space="369"/>
        <w:col w:w="19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FC3649"/>
    <w:multiLevelType w:val="multilevel"/>
    <w:tmpl w:val="74B265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83C"/>
    <w:rsid w:val="00454F70"/>
    <w:rsid w:val="00BB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12D7492E"/>
  <w15:docId w15:val="{620998AF-5A4A-4F8C-984C-CC7BFF81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su.edu/caree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eercenter@b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su.edu/careers/" TargetMode="External"/><Relationship Id="rId5" Type="http://schemas.openxmlformats.org/officeDocument/2006/relationships/hyperlink" Target="mailto:Charlie@bsu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1047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2021-05-20T15:38:00Z</dcterms:created>
  <dcterms:modified xsi:type="dcterms:W3CDTF">2021-05-20T15:42:00Z</dcterms:modified>
</cp:coreProperties>
</file>